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802B03">
        <w:rPr>
          <w:sz w:val="24"/>
          <w:szCs w:val="24"/>
        </w:rPr>
        <w:t xml:space="preserve">20 мая 2014 </w:t>
      </w:r>
      <w:r w:rsidRPr="007C67B5">
        <w:rPr>
          <w:sz w:val="24"/>
          <w:szCs w:val="24"/>
        </w:rPr>
        <w:t>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802B03" w:rsidP="007C67B5">
      <w:pPr>
        <w:jc w:val="both"/>
        <w:rPr>
          <w:sz w:val="28"/>
          <w:szCs w:val="28"/>
        </w:rPr>
      </w:pPr>
      <w:r>
        <w:rPr>
          <w:sz w:val="28"/>
          <w:szCs w:val="28"/>
        </w:rPr>
        <w:t>на проведение</w:t>
      </w:r>
      <w:r w:rsidR="00776960" w:rsidRPr="007C67B5">
        <w:rPr>
          <w:sz w:val="28"/>
          <w:szCs w:val="28"/>
        </w:rPr>
        <w:t xml:space="preserve"> </w:t>
      </w:r>
      <w:r w:rsidR="001A38A3" w:rsidRPr="007C67B5">
        <w:rPr>
          <w:sz w:val="28"/>
          <w:szCs w:val="28"/>
        </w:rPr>
        <w:t xml:space="preserve">открытого конкурса </w:t>
      </w:r>
      <w:r w:rsidR="00776960"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 xml:space="preserve">для </w:t>
      </w:r>
      <w:r w:rsidR="00953A61">
        <w:rPr>
          <w:sz w:val="28"/>
          <w:szCs w:val="28"/>
        </w:rPr>
        <w:t xml:space="preserve">обеспечения </w:t>
      </w:r>
      <w:r w:rsidR="00FE4165" w:rsidRPr="00FE4165">
        <w:rPr>
          <w:sz w:val="28"/>
          <w:szCs w:val="28"/>
        </w:rPr>
        <w:t>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802B03" w:rsidP="00776960">
      <w:pPr>
        <w:jc w:val="center"/>
        <w:rPr>
          <w:sz w:val="26"/>
          <w:szCs w:val="26"/>
        </w:rPr>
      </w:pPr>
      <w:r>
        <w:rPr>
          <w:sz w:val="26"/>
          <w:szCs w:val="26"/>
        </w:rPr>
        <w:t>2014</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sidR="00D01E88">
        <w:rPr>
          <w:sz w:val="26"/>
          <w:szCs w:val="26"/>
        </w:rPr>
        <w:t>стр.</w:t>
      </w:r>
      <w:r w:rsidR="00C35A4D">
        <w:rPr>
          <w:sz w:val="26"/>
          <w:szCs w:val="26"/>
        </w:rPr>
        <w:t xml:space="preserve">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D01E88">
        <w:rPr>
          <w:sz w:val="26"/>
          <w:szCs w:val="26"/>
        </w:rPr>
        <w:t>-33</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D01E88">
        <w:rPr>
          <w:sz w:val="26"/>
          <w:szCs w:val="26"/>
        </w:rPr>
        <w:t>5</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w:t>
      </w:r>
      <w:r w:rsidR="00802B03">
        <w:rPr>
          <w:sz w:val="24"/>
          <w:szCs w:val="24"/>
        </w:rPr>
        <w:t>а</w:t>
      </w:r>
      <w:r w:rsidR="0097358D">
        <w:rPr>
          <w:sz w:val="24"/>
          <w:szCs w:val="24"/>
        </w:rPr>
        <w:t>, выполнение работ, оказание услуг для</w:t>
      </w:r>
      <w:r w:rsidR="00802B03">
        <w:rPr>
          <w:sz w:val="24"/>
          <w:szCs w:val="24"/>
        </w:rPr>
        <w:t xml:space="preserve"> обеспечения </w:t>
      </w:r>
      <w:r w:rsidR="0097358D">
        <w:rPr>
          <w:sz w:val="24"/>
          <w:szCs w:val="24"/>
        </w:rPr>
        <w:t xml:space="preserve">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w:t>
      </w:r>
      <w:r w:rsidR="00802B03">
        <w:rPr>
          <w:sz w:val="24"/>
          <w:szCs w:val="24"/>
        </w:rPr>
        <w:t>размещением заказов на поставку товара</w:t>
      </w:r>
      <w:r w:rsidRPr="0097358D">
        <w:rPr>
          <w:sz w:val="24"/>
          <w:szCs w:val="24"/>
        </w:rPr>
        <w:t xml:space="preserve">, выполнение работ, оказание услуг для </w:t>
      </w:r>
      <w:r w:rsidR="00802B03">
        <w:rPr>
          <w:sz w:val="24"/>
          <w:szCs w:val="24"/>
        </w:rPr>
        <w:t xml:space="preserve">обеспечения </w:t>
      </w:r>
      <w:r w:rsidRPr="0097358D">
        <w:rPr>
          <w:sz w:val="24"/>
          <w:szCs w:val="24"/>
        </w:rPr>
        <w:t xml:space="preserve">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 xml:space="preserve">для </w:t>
      </w:r>
      <w:r w:rsidR="00802B03">
        <w:rPr>
          <w:sz w:val="24"/>
          <w:szCs w:val="24"/>
        </w:rPr>
        <w:t xml:space="preserve">обеспечения </w:t>
      </w:r>
      <w:r w:rsidR="00FE4165" w:rsidRPr="00FE4165">
        <w:rPr>
          <w:sz w:val="24"/>
          <w:szCs w:val="24"/>
        </w:rPr>
        <w:t>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w:t>
      </w:r>
      <w:r w:rsidR="00CF2840">
        <w:rPr>
          <w:sz w:val="24"/>
          <w:szCs w:val="24"/>
        </w:rPr>
        <w:t>почной комиссии</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2345"/>
        <w:gridCol w:w="6497"/>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804" w:type="dxa"/>
          </w:tcPr>
          <w:p w:rsidR="00D169E7" w:rsidRPr="003848B8" w:rsidRDefault="00C11E12" w:rsidP="00385BF2">
            <w:pPr>
              <w:pStyle w:val="a5"/>
              <w:spacing w:before="0" w:after="0" w:line="0" w:lineRule="atLeast"/>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p>
          <w:p w:rsidR="00C11E12" w:rsidRPr="003848B8"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 xml:space="preserve">можно 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1"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2"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FE399C" w:rsidRPr="00FE399C" w:rsidRDefault="00CF2840" w:rsidP="00FE399C">
            <w:pPr>
              <w:jc w:val="both"/>
              <w:rPr>
                <w:sz w:val="24"/>
                <w:szCs w:val="24"/>
              </w:rPr>
            </w:pPr>
            <w:r>
              <w:rPr>
                <w:sz w:val="24"/>
                <w:szCs w:val="24"/>
              </w:rPr>
              <w:t>2 505 000</w:t>
            </w:r>
            <w:r w:rsidR="00FE399C" w:rsidRPr="00FE399C">
              <w:rPr>
                <w:sz w:val="24"/>
                <w:szCs w:val="24"/>
              </w:rPr>
              <w:t xml:space="preserve"> (</w:t>
            </w:r>
            <w:r>
              <w:rPr>
                <w:sz w:val="24"/>
                <w:szCs w:val="24"/>
              </w:rPr>
              <w:t xml:space="preserve">два </w:t>
            </w:r>
            <w:r w:rsidR="00FE399C" w:rsidRPr="00FE399C">
              <w:rPr>
                <w:sz w:val="24"/>
                <w:szCs w:val="24"/>
              </w:rPr>
              <w:t xml:space="preserve">миллиона пятьсот </w:t>
            </w:r>
            <w:r>
              <w:rPr>
                <w:sz w:val="24"/>
                <w:szCs w:val="24"/>
              </w:rPr>
              <w:t xml:space="preserve">пять </w:t>
            </w:r>
            <w:r w:rsidR="00FE399C" w:rsidRPr="00FE399C">
              <w:rPr>
                <w:sz w:val="24"/>
                <w:szCs w:val="24"/>
              </w:rPr>
              <w:t>тысяч) рублей</w:t>
            </w:r>
          </w:p>
          <w:p w:rsidR="00F6195F" w:rsidRPr="003848B8" w:rsidRDefault="00FE399C" w:rsidP="00FE399C">
            <w:pPr>
              <w:rPr>
                <w:sz w:val="24"/>
                <w:szCs w:val="24"/>
              </w:rPr>
            </w:pPr>
            <w:r w:rsidRPr="003848B8">
              <w:rPr>
                <w:sz w:val="24"/>
                <w:szCs w:val="24"/>
              </w:rPr>
              <w:t xml:space="preserve"> </w:t>
            </w:r>
            <w:r w:rsidR="00F6195F" w:rsidRPr="003848B8">
              <w:rPr>
                <w:sz w:val="24"/>
                <w:szCs w:val="24"/>
              </w:rPr>
              <w:t>(Заказчи</w:t>
            </w:r>
            <w:r w:rsidR="00F6195F" w:rsidRPr="00CF2840">
              <w:rPr>
                <w:sz w:val="24"/>
                <w:szCs w:val="24"/>
              </w:rPr>
              <w:t>к</w:t>
            </w:r>
            <w:r w:rsidR="00CF2840" w:rsidRPr="00CF2840">
              <w:rPr>
                <w:snapToGrid w:val="0"/>
                <w:color w:val="000000"/>
                <w:sz w:val="24"/>
                <w:szCs w:val="24"/>
              </w:rPr>
              <w:t xml:space="preserve"> </w:t>
            </w:r>
            <w:r w:rsidR="00CF2840" w:rsidRPr="00CF2840">
              <w:rPr>
                <w:sz w:val="24"/>
                <w:szCs w:val="24"/>
              </w:rPr>
              <w:t>применяет  упрощённую систему налогообложения</w:t>
            </w:r>
            <w:r w:rsidR="00D97D10" w:rsidRPr="003848B8">
              <w:rPr>
                <w:snapToGrid w:val="0"/>
                <w:color w:val="000000"/>
                <w:sz w:val="24"/>
                <w:szCs w:val="24"/>
              </w:rPr>
              <w:t>)</w:t>
            </w:r>
            <w:r w:rsidR="00F6195F"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Порядок применения официального курса иностранной валюты к рублю </w:t>
            </w:r>
            <w:r w:rsidRPr="003848B8">
              <w:rPr>
                <w:b/>
                <w:sz w:val="24"/>
                <w:szCs w:val="24"/>
              </w:rPr>
              <w:lastRenderedPageBreak/>
              <w:t>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В соответствии с требованиями договора и Приложением </w:t>
            </w:r>
            <w:r w:rsidR="00517039">
              <w:rPr>
                <w:sz w:val="24"/>
                <w:szCs w:val="24"/>
              </w:rPr>
              <w:t xml:space="preserve">          </w:t>
            </w:r>
            <w:r w:rsidRPr="003848B8">
              <w:rPr>
                <w:sz w:val="24"/>
                <w:szCs w:val="24"/>
              </w:rPr>
              <w:t>№</w:t>
            </w:r>
            <w:r w:rsidR="00517039">
              <w:rPr>
                <w:sz w:val="24"/>
                <w:szCs w:val="24"/>
              </w:rPr>
              <w:t xml:space="preserve"> </w:t>
            </w:r>
            <w:r w:rsidRPr="003848B8">
              <w:rPr>
                <w:sz w:val="24"/>
                <w:szCs w:val="24"/>
              </w:rPr>
              <w:t>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517039">
              <w:rPr>
                <w:sz w:val="24"/>
                <w:szCs w:val="24"/>
              </w:rPr>
              <w:t xml:space="preserve"> 3</w:t>
            </w:r>
            <w:r w:rsidR="00792836">
              <w:rPr>
                <w:sz w:val="24"/>
                <w:szCs w:val="24"/>
              </w:rPr>
              <w:t xml:space="preserve"> </w:t>
            </w:r>
            <w:r w:rsidRPr="003848B8">
              <w:rPr>
                <w:sz w:val="24"/>
                <w:szCs w:val="24"/>
              </w:rPr>
              <w:t xml:space="preserve">000 </w:t>
            </w:r>
            <w:r w:rsidR="00F6195F" w:rsidRPr="003848B8">
              <w:rPr>
                <w:sz w:val="24"/>
                <w:szCs w:val="24"/>
              </w:rPr>
              <w:t>м. куб.</w:t>
            </w:r>
          </w:p>
          <w:p w:rsidR="008F6C8D" w:rsidRDefault="00940187" w:rsidP="00D169E7">
            <w:pPr>
              <w:snapToGrid w:val="0"/>
              <w:rPr>
                <w:sz w:val="24"/>
                <w:szCs w:val="24"/>
              </w:rPr>
            </w:pPr>
            <w:r>
              <w:rPr>
                <w:sz w:val="24"/>
                <w:szCs w:val="24"/>
              </w:rPr>
              <w:t>Щепа</w:t>
            </w:r>
            <w:r w:rsidR="00517039">
              <w:rPr>
                <w:sz w:val="24"/>
                <w:szCs w:val="24"/>
              </w:rPr>
              <w:t xml:space="preserve"> топливная- </w:t>
            </w:r>
            <w:r w:rsidR="00CF2840">
              <w:rPr>
                <w:sz w:val="24"/>
                <w:szCs w:val="24"/>
              </w:rPr>
              <w:t xml:space="preserve">1 500 </w:t>
            </w:r>
            <w:r w:rsidR="008F6C8D" w:rsidRPr="003848B8">
              <w:rPr>
                <w:sz w:val="24"/>
                <w:szCs w:val="24"/>
              </w:rPr>
              <w:t>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Default="001C3AB6" w:rsidP="00940187">
            <w:pPr>
              <w:ind w:left="742" w:hanging="742"/>
              <w:rPr>
                <w:sz w:val="24"/>
                <w:szCs w:val="24"/>
              </w:rPr>
            </w:pPr>
            <w:r w:rsidRPr="003848B8">
              <w:rPr>
                <w:sz w:val="24"/>
                <w:szCs w:val="24"/>
              </w:rPr>
              <w:t xml:space="preserve">    </w:t>
            </w:r>
            <w:r w:rsidR="00940187">
              <w:rPr>
                <w:sz w:val="24"/>
                <w:szCs w:val="24"/>
              </w:rPr>
              <w:t xml:space="preserve">2.      </w:t>
            </w: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порода смешенная, влажность до  40%</w:t>
            </w:r>
            <w:r w:rsidRPr="003848B8">
              <w:rPr>
                <w:sz w:val="24"/>
                <w:szCs w:val="24"/>
              </w:rPr>
              <w:t>.</w:t>
            </w:r>
          </w:p>
          <w:p w:rsidR="009A0DCE" w:rsidRDefault="009A0DCE" w:rsidP="00940187">
            <w:pPr>
              <w:ind w:left="742" w:hanging="742"/>
              <w:rPr>
                <w:sz w:val="24"/>
                <w:szCs w:val="24"/>
              </w:rPr>
            </w:pPr>
            <w:r>
              <w:rPr>
                <w:sz w:val="24"/>
                <w:szCs w:val="24"/>
              </w:rPr>
              <w:t xml:space="preserve">   </w:t>
            </w:r>
          </w:p>
          <w:p w:rsidR="009A0DCE" w:rsidRPr="00404B77" w:rsidRDefault="009A0DCE" w:rsidP="00940187">
            <w:pPr>
              <w:ind w:left="742" w:hanging="742"/>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B430E1" w:rsidP="00D169E7">
            <w:pPr>
              <w:snapToGrid w:val="0"/>
              <w:rPr>
                <w:sz w:val="24"/>
                <w:szCs w:val="24"/>
              </w:rPr>
            </w:pPr>
            <w:r w:rsidRPr="003848B8">
              <w:rPr>
                <w:sz w:val="24"/>
                <w:szCs w:val="24"/>
              </w:rPr>
              <w:t>Срок поставки</w:t>
            </w:r>
            <w:r w:rsidR="00037CC8" w:rsidRPr="003848B8">
              <w:rPr>
                <w:sz w:val="24"/>
                <w:szCs w:val="24"/>
              </w:rPr>
              <w:t xml:space="preserve">: </w:t>
            </w:r>
            <w:r w:rsidR="00940187">
              <w:rPr>
                <w:sz w:val="24"/>
                <w:szCs w:val="24"/>
              </w:rPr>
              <w:t xml:space="preserve">до </w:t>
            </w:r>
            <w:r w:rsidR="00CF2840">
              <w:rPr>
                <w:sz w:val="24"/>
                <w:szCs w:val="24"/>
              </w:rPr>
              <w:t xml:space="preserve">30 октября </w:t>
            </w:r>
            <w:r w:rsidR="009A0DCE">
              <w:rPr>
                <w:sz w:val="24"/>
                <w:szCs w:val="24"/>
              </w:rPr>
              <w:t xml:space="preserve">2014 </w:t>
            </w:r>
            <w:r w:rsidR="00404B77">
              <w:rPr>
                <w:sz w:val="24"/>
                <w:szCs w:val="24"/>
              </w:rPr>
              <w:t xml:space="preserve"> г.</w:t>
            </w:r>
          </w:p>
          <w:p w:rsidR="00D761AC" w:rsidRPr="003848B8" w:rsidRDefault="00D169E7" w:rsidP="00D761AC">
            <w:pPr>
              <w:snapToGrid w:val="0"/>
              <w:rPr>
                <w:sz w:val="24"/>
                <w:szCs w:val="24"/>
              </w:rPr>
            </w:pPr>
            <w:r w:rsidRPr="003848B8">
              <w:rPr>
                <w:sz w:val="24"/>
                <w:szCs w:val="24"/>
              </w:rPr>
              <w:t>Условия поставки:</w:t>
            </w:r>
            <w:r w:rsidR="00D761AC" w:rsidRPr="003848B8">
              <w:rPr>
                <w:sz w:val="24"/>
                <w:szCs w:val="24"/>
              </w:rPr>
              <w:t xml:space="preserve"> Погрузка,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9A0DCE">
              <w:rPr>
                <w:sz w:val="24"/>
                <w:szCs w:val="24"/>
              </w:rPr>
              <w:t>З</w:t>
            </w:r>
            <w:r w:rsidR="00183B31">
              <w:rPr>
                <w:sz w:val="24"/>
                <w:szCs w:val="24"/>
              </w:rPr>
              <w:t xml:space="preserve">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9A0DCE">
              <w:rPr>
                <w:sz w:val="24"/>
                <w:szCs w:val="24"/>
              </w:rPr>
              <w:t xml:space="preserve"> П</w:t>
            </w:r>
            <w:r w:rsidR="00E84C06" w:rsidRPr="003848B8">
              <w:rPr>
                <w:sz w:val="24"/>
                <w:szCs w:val="24"/>
              </w:rPr>
              <w:t>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FE4165" w:rsidRPr="003848B8">
              <w:rPr>
                <w:sz w:val="24"/>
                <w:szCs w:val="24"/>
              </w:rPr>
              <w:t>Безналичный расчет в рублях РФ.</w:t>
            </w:r>
          </w:p>
          <w:p w:rsidR="00D169E7" w:rsidRPr="003848B8" w:rsidRDefault="00D169E7" w:rsidP="00CF2840">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до</w:t>
            </w:r>
            <w:r w:rsidR="00CF2840">
              <w:rPr>
                <w:sz w:val="24"/>
                <w:szCs w:val="24"/>
              </w:rPr>
              <w:t xml:space="preserve"> 31 декабря </w:t>
            </w:r>
            <w:r w:rsidR="009A0DCE">
              <w:rPr>
                <w:sz w:val="24"/>
                <w:szCs w:val="24"/>
              </w:rPr>
              <w:t xml:space="preserve">2014 </w:t>
            </w:r>
            <w:r w:rsidR="00037CC8" w:rsidRPr="003848B8">
              <w:rPr>
                <w:sz w:val="24"/>
                <w:szCs w:val="24"/>
              </w:rPr>
              <w:t>г.</w:t>
            </w:r>
            <w:r w:rsidR="00A75711"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w:t>
            </w:r>
            <w:r w:rsidRPr="003848B8">
              <w:rPr>
                <w:sz w:val="24"/>
                <w:szCs w:val="24"/>
              </w:rPr>
              <w:lastRenderedPageBreak/>
              <w:t>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FE399C">
              <w:rPr>
                <w:bCs/>
                <w:sz w:val="24"/>
                <w:szCs w:val="24"/>
              </w:rPr>
              <w:t>10</w:t>
            </w:r>
            <w:r w:rsidR="009A0DCE" w:rsidRPr="009A0DCE">
              <w:rPr>
                <w:bCs/>
                <w:sz w:val="24"/>
                <w:szCs w:val="24"/>
              </w:rPr>
              <w:t xml:space="preserve">.00 ч. </w:t>
            </w:r>
            <w:r w:rsidR="009A0DCE" w:rsidRPr="009A0DCE">
              <w:rPr>
                <w:sz w:val="24"/>
                <w:szCs w:val="24"/>
              </w:rPr>
              <w:t xml:space="preserve">по московскому времени </w:t>
            </w:r>
            <w:r w:rsidR="00CF2840" w:rsidRPr="00CF2840">
              <w:rPr>
                <w:bCs/>
                <w:sz w:val="24"/>
                <w:szCs w:val="24"/>
              </w:rPr>
              <w:t>21.05.2014</w:t>
            </w:r>
            <w:r w:rsidR="00CF2840">
              <w:rPr>
                <w:bCs/>
              </w:rPr>
              <w:t xml:space="preserve"> </w:t>
            </w:r>
            <w:r w:rsidR="009A0DCE" w:rsidRPr="009A0DCE">
              <w:rPr>
                <w:sz w:val="24"/>
                <w:szCs w:val="24"/>
              </w:rPr>
              <w:t xml:space="preserve"> </w:t>
            </w:r>
            <w:r w:rsidR="00FE399C">
              <w:rPr>
                <w:bCs/>
                <w:sz w:val="24"/>
                <w:szCs w:val="24"/>
              </w:rPr>
              <w:t>г. до 10</w:t>
            </w:r>
            <w:r w:rsidR="009A0DCE" w:rsidRPr="009A0DCE">
              <w:rPr>
                <w:bCs/>
                <w:sz w:val="24"/>
                <w:szCs w:val="24"/>
              </w:rPr>
              <w:t xml:space="preserve">.00 ч.  </w:t>
            </w:r>
            <w:r w:rsidR="009A0DCE" w:rsidRPr="009A0DCE">
              <w:rPr>
                <w:sz w:val="24"/>
                <w:szCs w:val="24"/>
              </w:rPr>
              <w:t>по московскому времени</w:t>
            </w:r>
            <w:r w:rsidR="00CF2840">
              <w:rPr>
                <w:sz w:val="24"/>
                <w:szCs w:val="24"/>
              </w:rPr>
              <w:t xml:space="preserve"> </w:t>
            </w:r>
            <w:r w:rsidR="00CF2840" w:rsidRPr="00CF2840">
              <w:rPr>
                <w:bCs/>
                <w:sz w:val="24"/>
                <w:szCs w:val="24"/>
              </w:rPr>
              <w:t>10.06.2014</w:t>
            </w:r>
            <w:r w:rsidR="00CF2840">
              <w:rPr>
                <w:bCs/>
              </w:rPr>
              <w:t xml:space="preserve"> </w:t>
            </w:r>
            <w:r w:rsidR="009A0DCE" w:rsidRPr="009A0DCE">
              <w:rPr>
                <w:sz w:val="24"/>
                <w:szCs w:val="24"/>
              </w:rPr>
              <w:t xml:space="preserve">  </w:t>
            </w:r>
            <w:r w:rsidR="009A0DCE" w:rsidRPr="009A0DCE">
              <w:rPr>
                <w:bCs/>
                <w:sz w:val="24"/>
                <w:szCs w:val="24"/>
              </w:rPr>
              <w:t>г.</w:t>
            </w:r>
            <w:r w:rsidR="009A0DCE" w:rsidRPr="006B26F4">
              <w:rPr>
                <w:bCs/>
              </w:rPr>
              <w:t xml:space="preserve"> </w:t>
            </w:r>
            <w:r w:rsidR="00C97D79">
              <w:rPr>
                <w:bCs/>
                <w:sz w:val="24"/>
                <w:szCs w:val="24"/>
              </w:rPr>
              <w:t xml:space="preserve">           </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lastRenderedPageBreak/>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lastRenderedPageBreak/>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9A0DCE" w:rsidRDefault="007313FC" w:rsidP="009A0DCE">
            <w:pPr>
              <w:ind w:left="3540" w:hanging="3540"/>
              <w:jc w:val="both"/>
              <w:rPr>
                <w:sz w:val="24"/>
                <w:szCs w:val="24"/>
              </w:rPr>
            </w:pPr>
            <w:r w:rsidRPr="007313FC">
              <w:rPr>
                <w:sz w:val="24"/>
                <w:szCs w:val="24"/>
              </w:rPr>
              <w:t xml:space="preserve">10.06.2014 </w:t>
            </w:r>
            <w:r w:rsidR="00FE399C" w:rsidRPr="007313FC">
              <w:rPr>
                <w:sz w:val="24"/>
                <w:szCs w:val="24"/>
              </w:rPr>
              <w:t>г</w:t>
            </w:r>
            <w:r>
              <w:rPr>
                <w:sz w:val="24"/>
                <w:szCs w:val="24"/>
              </w:rPr>
              <w:t>. в 11</w:t>
            </w:r>
            <w:r w:rsidR="009A0DCE" w:rsidRPr="009A0DCE">
              <w:rPr>
                <w:sz w:val="24"/>
                <w:szCs w:val="24"/>
              </w:rPr>
              <w:t>.00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7313FC" w:rsidP="00183B31">
            <w:pPr>
              <w:snapToGrid w:val="0"/>
              <w:rPr>
                <w:sz w:val="24"/>
                <w:szCs w:val="24"/>
              </w:rPr>
            </w:pPr>
            <w:r w:rsidRPr="007313FC">
              <w:rPr>
                <w:sz w:val="24"/>
                <w:szCs w:val="24"/>
              </w:rPr>
              <w:t>10.06.2014</w:t>
            </w:r>
            <w:r>
              <w:t xml:space="preserve"> </w:t>
            </w:r>
            <w:r>
              <w:rPr>
                <w:sz w:val="24"/>
                <w:szCs w:val="24"/>
              </w:rPr>
              <w:t>г. в 11</w:t>
            </w:r>
            <w:r w:rsidR="009A0DCE" w:rsidRPr="009A0DCE">
              <w:rPr>
                <w:sz w:val="24"/>
                <w:szCs w:val="24"/>
              </w:rPr>
              <w:t xml:space="preserve">.00 ч. </w:t>
            </w:r>
            <w:r w:rsidR="009A0DCE">
              <w:rPr>
                <w:sz w:val="24"/>
                <w:szCs w:val="24"/>
              </w:rPr>
              <w:t xml:space="preserve"> </w:t>
            </w:r>
            <w:r w:rsidR="009A0DCE" w:rsidRPr="009A0DCE">
              <w:rPr>
                <w:sz w:val="24"/>
                <w:szCs w:val="24"/>
              </w:rPr>
              <w:t>по московскому времени</w:t>
            </w:r>
            <w:r w:rsidR="009A0DCE">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7313FC" w:rsidP="00BA31DD">
            <w:pPr>
              <w:snapToGrid w:val="0"/>
              <w:rPr>
                <w:sz w:val="24"/>
                <w:szCs w:val="24"/>
              </w:rPr>
            </w:pPr>
            <w:r w:rsidRPr="007313FC">
              <w:rPr>
                <w:sz w:val="24"/>
                <w:szCs w:val="24"/>
              </w:rPr>
              <w:t>10.06.2014</w:t>
            </w:r>
            <w:r>
              <w:t xml:space="preserve"> </w:t>
            </w:r>
            <w:r w:rsidR="00FE399C">
              <w:rPr>
                <w:sz w:val="24"/>
                <w:szCs w:val="24"/>
              </w:rPr>
              <w:t>г. в 11</w:t>
            </w:r>
            <w:r w:rsidR="009A0DCE" w:rsidRPr="009A0DCE">
              <w:rPr>
                <w:sz w:val="24"/>
                <w:szCs w:val="24"/>
              </w:rPr>
              <w:t>.00 ч. по московскому времени</w:t>
            </w:r>
            <w:r w:rsidR="009A0DCE">
              <w:t xml:space="preserve"> </w:t>
            </w:r>
            <w:r w:rsidR="009A0DCE">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 xml:space="preserve">для </w:t>
      </w:r>
      <w:r w:rsidR="00396043">
        <w:rPr>
          <w:sz w:val="24"/>
          <w:szCs w:val="24"/>
        </w:rPr>
        <w:t xml:space="preserve">обеспечения </w:t>
      </w:r>
      <w:r w:rsidR="00DC4630" w:rsidRPr="00DC4630">
        <w:rPr>
          <w:sz w:val="24"/>
          <w:szCs w:val="24"/>
        </w:rPr>
        <w:t>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257448" w:rsidRDefault="00257448" w:rsidP="00404B77">
      <w:pPr>
        <w:widowControl w:val="0"/>
        <w:suppressAutoHyphens/>
        <w:autoSpaceDE w:val="0"/>
        <w:jc w:val="center"/>
        <w:rPr>
          <w:rFonts w:eastAsia="Arial"/>
          <w:b/>
          <w:bCs/>
          <w:sz w:val="24"/>
          <w:szCs w:val="24"/>
          <w:lang w:eastAsia="ar-SA"/>
        </w:rPr>
      </w:pP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 xml:space="preserve">Для определения начальной (максимальной) цены </w:t>
      </w:r>
      <w:r w:rsidR="00FE399C">
        <w:rPr>
          <w:sz w:val="24"/>
          <w:szCs w:val="24"/>
          <w:lang w:eastAsia="ar-SA"/>
        </w:rPr>
        <w:t xml:space="preserve">договора </w:t>
      </w:r>
      <w:r w:rsidRPr="00560DEA">
        <w:rPr>
          <w:sz w:val="24"/>
          <w:szCs w:val="24"/>
          <w:lang w:eastAsia="ar-SA"/>
        </w:rPr>
        <w:t>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CD6C64">
        <w:rPr>
          <w:sz w:val="24"/>
          <w:szCs w:val="24"/>
          <w:lang w:eastAsia="ar-SA"/>
        </w:rPr>
        <w:t>.</w:t>
      </w:r>
    </w:p>
    <w:p w:rsidR="00CD6C64" w:rsidRDefault="00FF44C0" w:rsidP="00257448">
      <w:pPr>
        <w:suppressAutoHyphens/>
        <w:ind w:left="709" w:hanging="709"/>
        <w:rPr>
          <w:sz w:val="24"/>
          <w:szCs w:val="24"/>
          <w:lang w:eastAsia="ar-SA"/>
        </w:rPr>
      </w:pPr>
      <w:r w:rsidRPr="00560DEA">
        <w:rPr>
          <w:sz w:val="24"/>
          <w:szCs w:val="24"/>
          <w:lang w:eastAsia="ar-SA"/>
        </w:rPr>
        <w:tab/>
      </w:r>
    </w:p>
    <w:tbl>
      <w:tblPr>
        <w:tblStyle w:val="af2"/>
        <w:tblW w:w="0" w:type="auto"/>
        <w:tblInd w:w="709" w:type="dxa"/>
        <w:tblLook w:val="04A0"/>
      </w:tblPr>
      <w:tblGrid>
        <w:gridCol w:w="1752"/>
        <w:gridCol w:w="1711"/>
        <w:gridCol w:w="1717"/>
        <w:gridCol w:w="1704"/>
        <w:gridCol w:w="1976"/>
      </w:tblGrid>
      <w:tr w:rsidR="00257448" w:rsidRPr="00257448" w:rsidTr="007313FC">
        <w:tc>
          <w:tcPr>
            <w:tcW w:w="1752"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bCs/>
                <w:sz w:val="24"/>
                <w:szCs w:val="24"/>
              </w:rPr>
              <w:t>Поставщик</w:t>
            </w:r>
          </w:p>
        </w:tc>
        <w:tc>
          <w:tcPr>
            <w:tcW w:w="1711"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«Лесное»</w:t>
            </w:r>
          </w:p>
        </w:tc>
        <w:tc>
          <w:tcPr>
            <w:tcW w:w="1717"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«Тонкино – лес»</w:t>
            </w:r>
          </w:p>
        </w:tc>
        <w:tc>
          <w:tcPr>
            <w:tcW w:w="1704" w:type="dxa"/>
          </w:tcPr>
          <w:p w:rsidR="00CD6C64" w:rsidRPr="00257448" w:rsidRDefault="00855E15" w:rsidP="00D91566">
            <w:pPr>
              <w:suppressAutoHyphens/>
              <w:jc w:val="both"/>
              <w:rPr>
                <w:rFonts w:ascii="Times New Roman" w:hAnsi="Times New Roman"/>
                <w:b/>
                <w:sz w:val="24"/>
                <w:szCs w:val="24"/>
                <w:lang w:eastAsia="ar-SA"/>
              </w:rPr>
            </w:pPr>
            <w:r>
              <w:rPr>
                <w:rFonts w:ascii="Times New Roman" w:hAnsi="Times New Roman"/>
                <w:b/>
                <w:sz w:val="24"/>
                <w:szCs w:val="24"/>
              </w:rPr>
              <w:t xml:space="preserve">ООО </w:t>
            </w:r>
            <w:r w:rsidR="00CD6C64" w:rsidRPr="00257448">
              <w:rPr>
                <w:rFonts w:ascii="Times New Roman" w:hAnsi="Times New Roman"/>
                <w:b/>
                <w:sz w:val="24"/>
                <w:szCs w:val="24"/>
              </w:rPr>
              <w:t>«Транзит-Сервис»</w:t>
            </w:r>
          </w:p>
        </w:tc>
        <w:tc>
          <w:tcPr>
            <w:tcW w:w="1976" w:type="dxa"/>
          </w:tcPr>
          <w:p w:rsidR="00CD6C64" w:rsidRPr="00257448" w:rsidRDefault="00CD6C64" w:rsidP="00CD6C64">
            <w:pPr>
              <w:suppressAutoHyphens/>
              <w:jc w:val="both"/>
              <w:rPr>
                <w:rFonts w:ascii="Times New Roman" w:hAnsi="Times New Roman"/>
                <w:b/>
                <w:sz w:val="24"/>
                <w:szCs w:val="24"/>
                <w:lang w:eastAsia="ar-SA"/>
              </w:rPr>
            </w:pPr>
            <w:r w:rsidRPr="00257448">
              <w:rPr>
                <w:rFonts w:ascii="Times New Roman" w:hAnsi="Times New Roman"/>
                <w:b/>
                <w:bCs/>
                <w:sz w:val="24"/>
                <w:szCs w:val="24"/>
              </w:rPr>
              <w:t>Начальная (максимальная) цена за 1 м.3 руб.</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 xml:space="preserve">Стоимость </w:t>
            </w:r>
            <w:r w:rsidR="00257448">
              <w:rPr>
                <w:rFonts w:ascii="Times New Roman" w:hAnsi="Times New Roman"/>
                <w:sz w:val="24"/>
                <w:szCs w:val="24"/>
                <w:lang w:eastAsia="ar-SA"/>
              </w:rPr>
              <w:t xml:space="preserve">дров длиной        </w:t>
            </w:r>
            <w:r w:rsidRPr="00257448">
              <w:rPr>
                <w:rFonts w:ascii="Times New Roman" w:hAnsi="Times New Roman"/>
                <w:sz w:val="24"/>
                <w:szCs w:val="24"/>
                <w:lang w:eastAsia="ar-SA"/>
              </w:rPr>
              <w:t xml:space="preserve"> 6 метров</w:t>
            </w:r>
          </w:p>
        </w:tc>
        <w:tc>
          <w:tcPr>
            <w:tcW w:w="1711"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17"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04"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976" w:type="dxa"/>
          </w:tcPr>
          <w:p w:rsidR="00CD6C64" w:rsidRPr="00257448" w:rsidRDefault="00CD6C64" w:rsidP="007313FC">
            <w:pPr>
              <w:suppressAutoHyphens/>
              <w:jc w:val="both"/>
              <w:rPr>
                <w:rFonts w:ascii="Times New Roman" w:hAnsi="Times New Roman"/>
                <w:sz w:val="24"/>
                <w:szCs w:val="24"/>
                <w:lang w:eastAsia="ar-SA"/>
              </w:rPr>
            </w:pPr>
            <w:r w:rsidRPr="00257448">
              <w:rPr>
                <w:rFonts w:ascii="Times New Roman" w:hAnsi="Times New Roman"/>
                <w:sz w:val="24"/>
                <w:szCs w:val="24"/>
              </w:rPr>
              <w:t>5</w:t>
            </w:r>
            <w:r w:rsidR="007313FC">
              <w:rPr>
                <w:rFonts w:ascii="Times New Roman" w:hAnsi="Times New Roman"/>
                <w:sz w:val="24"/>
                <w:szCs w:val="24"/>
              </w:rPr>
              <w:t>3</w:t>
            </w:r>
            <w:r w:rsidRPr="00257448">
              <w:rPr>
                <w:rFonts w:ascii="Times New Roman" w:hAnsi="Times New Roman"/>
                <w:sz w:val="24"/>
                <w:szCs w:val="24"/>
              </w:rPr>
              <w:t>0,00</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щепы топливной</w:t>
            </w:r>
          </w:p>
        </w:tc>
        <w:tc>
          <w:tcPr>
            <w:tcW w:w="1711"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1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04"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w:t>
            </w:r>
          </w:p>
        </w:tc>
        <w:tc>
          <w:tcPr>
            <w:tcW w:w="1976"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r>
    </w:tbl>
    <w:p w:rsidR="00CD6C64" w:rsidRPr="00257448" w:rsidRDefault="00CD6C64" w:rsidP="00D91566">
      <w:pPr>
        <w:suppressAutoHyphens/>
        <w:ind w:left="709" w:hanging="709"/>
        <w:jc w:val="both"/>
        <w:rPr>
          <w:sz w:val="24"/>
          <w:szCs w:val="24"/>
          <w:lang w:eastAsia="ar-SA"/>
        </w:rPr>
      </w:pPr>
    </w:p>
    <w:p w:rsidR="00CD6C64" w:rsidRPr="00257448" w:rsidRDefault="00CD6C64" w:rsidP="00257448">
      <w:pPr>
        <w:suppressAutoHyphens/>
        <w:ind w:left="709" w:hanging="709"/>
        <w:jc w:val="both"/>
        <w:rPr>
          <w:sz w:val="24"/>
          <w:szCs w:val="24"/>
          <w:lang w:eastAsia="ar-SA"/>
        </w:rPr>
      </w:pPr>
    </w:p>
    <w:p w:rsidR="00257448" w:rsidRPr="00257448" w:rsidRDefault="00257448" w:rsidP="00257448">
      <w:pPr>
        <w:widowControl w:val="0"/>
        <w:suppressAutoHyphens/>
        <w:autoSpaceDE w:val="0"/>
        <w:jc w:val="both"/>
        <w:rPr>
          <w:rFonts w:eastAsia="Arial"/>
          <w:b/>
          <w:bCs/>
          <w:sz w:val="24"/>
          <w:szCs w:val="24"/>
          <w:lang w:eastAsia="ar-SA"/>
        </w:rPr>
      </w:pPr>
      <w:r w:rsidRPr="00560DEA">
        <w:rPr>
          <w:sz w:val="24"/>
          <w:szCs w:val="24"/>
          <w:lang w:eastAsia="ar-SA"/>
        </w:rPr>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Pr>
          <w:sz w:val="24"/>
          <w:szCs w:val="24"/>
          <w:lang w:eastAsia="ar-SA"/>
        </w:rPr>
        <w:t xml:space="preserve">         </w:t>
      </w:r>
      <w:r w:rsidRPr="00560DEA">
        <w:rPr>
          <w:sz w:val="24"/>
          <w:szCs w:val="24"/>
          <w:lang w:eastAsia="ar-SA"/>
        </w:rPr>
        <w:t>средней стоимости товара и составляет</w:t>
      </w:r>
      <w:r>
        <w:rPr>
          <w:sz w:val="24"/>
          <w:szCs w:val="24"/>
          <w:lang w:eastAsia="ar-SA"/>
        </w:rPr>
        <w:t xml:space="preserve">: </w:t>
      </w:r>
      <w:r w:rsidR="00953A61">
        <w:rPr>
          <w:sz w:val="24"/>
          <w:szCs w:val="24"/>
        </w:rPr>
        <w:t xml:space="preserve">2 505 000 </w:t>
      </w:r>
      <w:r w:rsidRPr="00257448">
        <w:rPr>
          <w:sz w:val="24"/>
          <w:szCs w:val="24"/>
        </w:rPr>
        <w:t>(</w:t>
      </w:r>
      <w:r w:rsidR="00953A61">
        <w:rPr>
          <w:sz w:val="24"/>
          <w:szCs w:val="24"/>
        </w:rPr>
        <w:t xml:space="preserve">два </w:t>
      </w:r>
      <w:r w:rsidRPr="00257448">
        <w:rPr>
          <w:sz w:val="24"/>
          <w:szCs w:val="24"/>
        </w:rPr>
        <w:t xml:space="preserve">миллиона пятьсот </w:t>
      </w:r>
      <w:r w:rsidR="00953A61">
        <w:rPr>
          <w:sz w:val="24"/>
          <w:szCs w:val="24"/>
        </w:rPr>
        <w:t xml:space="preserve">пять </w:t>
      </w:r>
      <w:r w:rsidRPr="00257448">
        <w:rPr>
          <w:sz w:val="24"/>
          <w:szCs w:val="24"/>
        </w:rPr>
        <w:t>тысяч)</w:t>
      </w:r>
      <w:r>
        <w:t xml:space="preserve"> </w:t>
      </w:r>
      <w:r w:rsidR="007313FC">
        <w:rPr>
          <w:sz w:val="24"/>
          <w:szCs w:val="24"/>
        </w:rPr>
        <w:t>рублей (</w:t>
      </w:r>
      <w:r w:rsidR="007313FC" w:rsidRPr="003848B8">
        <w:rPr>
          <w:sz w:val="24"/>
          <w:szCs w:val="24"/>
        </w:rPr>
        <w:t>Заказчи</w:t>
      </w:r>
      <w:r w:rsidR="007313FC" w:rsidRPr="00CF2840">
        <w:rPr>
          <w:sz w:val="24"/>
          <w:szCs w:val="24"/>
        </w:rPr>
        <w:t>к</w:t>
      </w:r>
      <w:r w:rsidR="007313FC" w:rsidRPr="00CF2840">
        <w:rPr>
          <w:snapToGrid w:val="0"/>
          <w:color w:val="000000"/>
          <w:sz w:val="24"/>
          <w:szCs w:val="24"/>
        </w:rPr>
        <w:t xml:space="preserve"> </w:t>
      </w:r>
      <w:r w:rsidR="007313FC" w:rsidRPr="00CF2840">
        <w:rPr>
          <w:sz w:val="24"/>
          <w:szCs w:val="24"/>
        </w:rPr>
        <w:t>применяет  упрощённую систему налогообложения</w:t>
      </w:r>
      <w:r w:rsidRPr="00257448">
        <w:rPr>
          <w:sz w:val="24"/>
          <w:szCs w:val="24"/>
        </w:rPr>
        <w:t>).</w:t>
      </w:r>
      <w:r w:rsidRPr="00257448">
        <w:rPr>
          <w:sz w:val="24"/>
          <w:szCs w:val="24"/>
          <w:lang w:eastAsia="ar-SA"/>
        </w:rPr>
        <w:tab/>
      </w:r>
    </w:p>
    <w:p w:rsidR="00CD6C64" w:rsidRDefault="00CD6C64" w:rsidP="00257448">
      <w:pPr>
        <w:suppressAutoHyphens/>
        <w:jc w:val="both"/>
        <w:rPr>
          <w:sz w:val="24"/>
          <w:szCs w:val="24"/>
          <w:lang w:eastAsia="ar-SA"/>
        </w:rPr>
      </w:pPr>
    </w:p>
    <w:p w:rsidR="00CD6C64" w:rsidRDefault="00CD6C64" w:rsidP="00257448">
      <w:pPr>
        <w:suppressAutoHyphens/>
        <w:jc w:val="both"/>
        <w:rPr>
          <w:sz w:val="24"/>
          <w:szCs w:val="24"/>
          <w:lang w:eastAsia="ar-SA"/>
        </w:rPr>
      </w:pP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0187"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517039">
            <w:pPr>
              <w:pStyle w:val="western"/>
              <w:spacing w:before="0" w:beforeAutospacing="0" w:after="0" w:afterAutospacing="0"/>
              <w:ind w:left="-108" w:right="-108"/>
              <w:jc w:val="both"/>
            </w:pPr>
            <w:r w:rsidRPr="00885606">
              <w:t>Начальная (</w:t>
            </w:r>
            <w:r w:rsidR="00517039">
              <w:t>максимальная</w:t>
            </w:r>
            <w:r w:rsidR="00136327">
              <w:t>) цена договора н</w:t>
            </w:r>
            <w:r w:rsidRPr="00885606">
              <w:t xml:space="preserve">а право </w:t>
            </w:r>
            <w:r>
              <w:t>поставки</w:t>
            </w:r>
            <w:r w:rsidR="00C644F2">
              <w:t xml:space="preserve"> товара</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lastRenderedPageBreak/>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7313FC" w:rsidP="00C35A4D">
            <w:pPr>
              <w:jc w:val="both"/>
              <w:rPr>
                <w:sz w:val="24"/>
                <w:szCs w:val="24"/>
              </w:rPr>
            </w:pPr>
            <w:r>
              <w:rPr>
                <w:sz w:val="24"/>
                <w:szCs w:val="24"/>
              </w:rPr>
              <w:t>53</w:t>
            </w:r>
            <w:r w:rsidR="00FE399C">
              <w:rPr>
                <w:sz w:val="24"/>
                <w:szCs w:val="24"/>
              </w:rPr>
              <w:t xml:space="preserve">0 </w:t>
            </w:r>
            <w:r w:rsidR="00946FC6" w:rsidRPr="003C5113">
              <w:rPr>
                <w:sz w:val="24"/>
                <w:szCs w:val="24"/>
              </w:rPr>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396043" w:rsidP="007313FC">
            <w:pPr>
              <w:pStyle w:val="western"/>
              <w:spacing w:before="0" w:beforeAutospacing="0" w:after="0" w:afterAutospacing="0"/>
              <w:ind w:left="-108" w:right="-108"/>
              <w:jc w:val="both"/>
            </w:pPr>
            <w:r>
              <w:t>1</w:t>
            </w:r>
            <w:r w:rsidR="007313FC">
              <w:t xml:space="preserve">590 000 </w:t>
            </w:r>
            <w:r>
              <w:t>руб.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FE399C" w:rsidP="00C35A4D">
            <w:pPr>
              <w:pStyle w:val="western"/>
              <w:spacing w:before="0" w:beforeAutospacing="0" w:after="0" w:afterAutospacing="0"/>
              <w:ind w:right="-108"/>
              <w:jc w:val="both"/>
            </w:pPr>
            <w:r>
              <w:t xml:space="preserve">610 </w:t>
            </w:r>
            <w:r w:rsidR="00946FC6">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7313FC">
            <w:pPr>
              <w:pStyle w:val="western"/>
              <w:spacing w:before="0" w:beforeAutospacing="0" w:after="0" w:afterAutospacing="0"/>
              <w:ind w:left="-108"/>
              <w:jc w:val="both"/>
            </w:pPr>
            <w:r>
              <w:t> </w:t>
            </w:r>
            <w:r w:rsidR="007313FC">
              <w:t xml:space="preserve">915 </w:t>
            </w:r>
            <w:r w:rsidR="00396043">
              <w:t>000 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7313FC">
            <w:pPr>
              <w:pStyle w:val="aa"/>
              <w:snapToGrid w:val="0"/>
              <w:ind w:left="0" w:hanging="3"/>
              <w:jc w:val="center"/>
              <w:rPr>
                <w:sz w:val="22"/>
                <w:szCs w:val="22"/>
              </w:rPr>
            </w:pPr>
            <w:r>
              <w:rPr>
                <w:sz w:val="22"/>
                <w:szCs w:val="22"/>
              </w:rPr>
              <w:t xml:space="preserve">Не </w:t>
            </w:r>
            <w:r w:rsidR="007313FC">
              <w:rPr>
                <w:sz w:val="22"/>
                <w:szCs w:val="22"/>
              </w:rPr>
              <w:t xml:space="preserve">более </w:t>
            </w:r>
            <w:r>
              <w:rPr>
                <w:sz w:val="22"/>
                <w:szCs w:val="22"/>
              </w:rPr>
              <w:t>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lastRenderedPageBreak/>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3" o:title=""/>
          </v:shape>
          <o:OLEObject Type="Embed" ProgID="Equation.3" ShapeID="_x0000_i1025" DrawAspect="Content" ObjectID="_1462099283" r:id="rId24"/>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B25D9C" w:rsidP="00FE760A">
      <w:pPr>
        <w:autoSpaceDE w:val="0"/>
        <w:ind w:left="1080"/>
        <w:jc w:val="both"/>
        <w:rPr>
          <w:sz w:val="24"/>
          <w:szCs w:val="24"/>
          <w:lang w:val="en-US"/>
        </w:rPr>
      </w:pPr>
      <w:r>
        <w:rPr>
          <w:sz w:val="24"/>
          <w:szCs w:val="24"/>
        </w:rPr>
      </w:r>
      <w:r w:rsidRPr="00B25D9C">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792836" w:rsidRDefault="00792836"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792836" w:rsidRDefault="00792836"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792836" w:rsidRDefault="00792836"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792836" w:rsidRDefault="00792836"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792836" w:rsidRDefault="00792836"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792836" w:rsidRDefault="00792836"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792836" w:rsidRDefault="00792836"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792836" w:rsidRDefault="00792836"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792836" w:rsidRDefault="00792836"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792836" w:rsidRDefault="00792836"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792836" w:rsidRDefault="00792836"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792836" w:rsidRDefault="00792836"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792836" w:rsidRDefault="00792836"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792836" w:rsidRDefault="00792836"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792836" w:rsidRDefault="00792836"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w:t>
      </w:r>
      <w:r w:rsidR="00C644F2">
        <w:rPr>
          <w:sz w:val="24"/>
          <w:szCs w:val="24"/>
        </w:rPr>
        <w:t>аявок не получит в сумме более 3</w:t>
      </w:r>
      <w:r w:rsidR="00FE760A" w:rsidRPr="00D91566">
        <w:rPr>
          <w:sz w:val="24"/>
          <w:szCs w:val="24"/>
        </w:rPr>
        <w:t>5 баллов.</w:t>
      </w: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для</w:t>
      </w:r>
      <w:r w:rsidR="00396043">
        <w:rPr>
          <w:sz w:val="24"/>
          <w:szCs w:val="24"/>
        </w:rPr>
        <w:t xml:space="preserve"> обеспечения </w:t>
      </w:r>
      <w:r w:rsidR="006E6754" w:rsidRPr="000A6C80">
        <w:rPr>
          <w:sz w:val="24"/>
          <w:szCs w:val="24"/>
        </w:rPr>
        <w:t xml:space="preserve"> нужд </w:t>
      </w:r>
    </w:p>
    <w:p w:rsidR="00385BF2" w:rsidRPr="000A6C80" w:rsidRDefault="00D91566" w:rsidP="00517039">
      <w:pPr>
        <w:jc w:val="center"/>
        <w:rPr>
          <w:sz w:val="24"/>
          <w:szCs w:val="24"/>
        </w:rPr>
      </w:pPr>
      <w:r w:rsidRPr="000A6C80">
        <w:rPr>
          <w:sz w:val="24"/>
          <w:szCs w:val="24"/>
        </w:rPr>
        <w:t>МУП Тонкинского района</w:t>
      </w:r>
      <w:r w:rsidR="00FE399C">
        <w:rPr>
          <w:sz w:val="24"/>
          <w:szCs w:val="24"/>
        </w:rPr>
        <w:t xml:space="preserve"> </w:t>
      </w:r>
      <w:r w:rsidRPr="000A6C80">
        <w:rPr>
          <w:sz w:val="24"/>
          <w:szCs w:val="24"/>
        </w:rPr>
        <w:t>«Тонкинские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w:t>
      </w:r>
      <w:r w:rsidR="007313FC">
        <w:rPr>
          <w:sz w:val="24"/>
          <w:szCs w:val="24"/>
          <w:lang w:eastAsia="ar-SA"/>
        </w:rPr>
        <w:t xml:space="preserve">обеспечения </w:t>
      </w:r>
      <w:r w:rsidR="00AF0919" w:rsidRPr="000A6C80">
        <w:rPr>
          <w:sz w:val="24"/>
          <w:szCs w:val="24"/>
          <w:lang w:eastAsia="ar-SA"/>
        </w:rPr>
        <w:t xml:space="preserve">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396043" w:rsidP="00C35A4D">
            <w:pPr>
              <w:jc w:val="both"/>
              <w:rPr>
                <w:sz w:val="24"/>
                <w:szCs w:val="24"/>
              </w:rPr>
            </w:pPr>
            <w:r>
              <w:rPr>
                <w:sz w:val="24"/>
                <w:szCs w:val="24"/>
              </w:rPr>
              <w:t xml:space="preserve">3 </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7313FC" w:rsidP="00C35A4D">
            <w:pPr>
              <w:pStyle w:val="western"/>
              <w:spacing w:before="0" w:beforeAutospacing="0" w:after="0" w:afterAutospacing="0"/>
              <w:ind w:right="-108"/>
              <w:jc w:val="both"/>
            </w:pPr>
            <w:r>
              <w:t>15</w:t>
            </w:r>
            <w:r w:rsidR="00F6673B" w:rsidRPr="000A6C80">
              <w:t>00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lastRenderedPageBreak/>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396043">
        <w:trPr>
          <w:trHeight w:val="109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836DF8" w:rsidP="00C35A4D">
            <w:pPr>
              <w:pStyle w:val="western"/>
              <w:spacing w:before="0" w:beforeAutospacing="0" w:after="0" w:afterAutospacing="0"/>
              <w:ind w:left="-91"/>
              <w:jc w:val="both"/>
            </w:pPr>
            <w:r>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7313FC" w:rsidP="00C35A4D">
            <w:pPr>
              <w:pStyle w:val="western"/>
              <w:spacing w:before="0" w:beforeAutospacing="0" w:after="0" w:afterAutospacing="0"/>
              <w:ind w:left="-91"/>
              <w:jc w:val="both"/>
            </w:pPr>
            <w:r>
              <w:t>2</w:t>
            </w:r>
            <w:r w:rsidR="00625BDA" w:rsidRPr="000A6C80">
              <w:t>.</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Default="00385BF2"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836DF8">
        <w:rPr>
          <w:sz w:val="24"/>
          <w:szCs w:val="24"/>
          <w:lang w:eastAsia="ar-SA"/>
        </w:rPr>
        <w:t xml:space="preserve">до </w:t>
      </w:r>
      <w:r w:rsidR="007313FC">
        <w:rPr>
          <w:sz w:val="24"/>
          <w:szCs w:val="24"/>
          <w:lang w:eastAsia="ar-SA"/>
        </w:rPr>
        <w:t xml:space="preserve">30 октября </w:t>
      </w:r>
      <w:r w:rsidR="00396043">
        <w:rPr>
          <w:sz w:val="24"/>
          <w:szCs w:val="24"/>
          <w:lang w:eastAsia="ar-SA"/>
        </w:rPr>
        <w:t xml:space="preserve">2014 </w:t>
      </w:r>
      <w:r w:rsidR="0025721B" w:rsidRPr="000A6C80">
        <w:rPr>
          <w:sz w:val="24"/>
          <w:szCs w:val="24"/>
          <w:lang w:eastAsia="ar-SA"/>
        </w:rPr>
        <w:t>года</w:t>
      </w:r>
      <w:r w:rsidR="00A00AB9" w:rsidRPr="000A6C80">
        <w:rPr>
          <w:sz w:val="24"/>
          <w:szCs w:val="24"/>
          <w:lang w:eastAsia="ar-SA"/>
        </w:rPr>
        <w:t>.</w:t>
      </w:r>
    </w:p>
    <w:p w:rsidR="00C644F2" w:rsidRDefault="00C644F2" w:rsidP="00C644F2">
      <w:pPr>
        <w:shd w:val="clear" w:color="auto" w:fill="FFFFFF"/>
        <w:tabs>
          <w:tab w:val="left" w:pos="1579"/>
          <w:tab w:val="left" w:pos="9923"/>
        </w:tabs>
        <w:suppressAutoHyphens/>
        <w:jc w:val="both"/>
        <w:rPr>
          <w:sz w:val="24"/>
          <w:szCs w:val="24"/>
        </w:rPr>
      </w:pPr>
      <w:r>
        <w:rPr>
          <w:sz w:val="24"/>
          <w:szCs w:val="24"/>
        </w:rPr>
        <w:t>3.2.   Поставка топливной щепы ПОСТАВЩИКОМ осуществляется согласно графика:</w:t>
      </w:r>
    </w:p>
    <w:p w:rsidR="00C644F2" w:rsidRDefault="00C644F2" w:rsidP="00C644F2">
      <w:pPr>
        <w:shd w:val="clear" w:color="auto" w:fill="FFFFFF"/>
        <w:tabs>
          <w:tab w:val="left" w:pos="1579"/>
          <w:tab w:val="left" w:pos="9923"/>
        </w:tabs>
        <w:suppressAutoHyphens/>
        <w:jc w:val="both"/>
        <w:rPr>
          <w:sz w:val="24"/>
          <w:szCs w:val="24"/>
        </w:rPr>
      </w:pPr>
      <w:r>
        <w:rPr>
          <w:sz w:val="24"/>
          <w:szCs w:val="24"/>
        </w:rPr>
        <w:t>Июнь 2014 г.-</w:t>
      </w:r>
      <w:r w:rsidR="00127193" w:rsidRPr="00127193">
        <w:rPr>
          <w:sz w:val="24"/>
          <w:szCs w:val="24"/>
        </w:rPr>
        <w:t xml:space="preserve"> </w:t>
      </w:r>
      <w:r w:rsidR="00127193">
        <w:rPr>
          <w:sz w:val="24"/>
          <w:szCs w:val="24"/>
        </w:rPr>
        <w:t xml:space="preserve">300 </w:t>
      </w:r>
      <w:r>
        <w:rPr>
          <w:sz w:val="24"/>
          <w:szCs w:val="24"/>
        </w:rPr>
        <w:t xml:space="preserve"> м.куб.</w:t>
      </w:r>
    </w:p>
    <w:p w:rsidR="00C644F2" w:rsidRDefault="00C644F2" w:rsidP="00C644F2">
      <w:pPr>
        <w:shd w:val="clear" w:color="auto" w:fill="FFFFFF"/>
        <w:tabs>
          <w:tab w:val="left" w:pos="1579"/>
          <w:tab w:val="left" w:pos="9923"/>
        </w:tabs>
        <w:suppressAutoHyphens/>
        <w:jc w:val="both"/>
        <w:rPr>
          <w:sz w:val="24"/>
          <w:szCs w:val="24"/>
        </w:rPr>
      </w:pPr>
      <w:r>
        <w:rPr>
          <w:sz w:val="24"/>
          <w:szCs w:val="24"/>
        </w:rPr>
        <w:t xml:space="preserve">Июль 2014 г.- </w:t>
      </w:r>
      <w:r w:rsidR="00127193">
        <w:rPr>
          <w:sz w:val="24"/>
          <w:szCs w:val="24"/>
        </w:rPr>
        <w:t xml:space="preserve">300 </w:t>
      </w:r>
      <w:r>
        <w:rPr>
          <w:sz w:val="24"/>
          <w:szCs w:val="24"/>
        </w:rPr>
        <w:t>м.куб.</w:t>
      </w:r>
    </w:p>
    <w:p w:rsidR="00C644F2" w:rsidRDefault="00C644F2" w:rsidP="00C644F2">
      <w:pPr>
        <w:shd w:val="clear" w:color="auto" w:fill="FFFFFF"/>
        <w:tabs>
          <w:tab w:val="left" w:pos="1579"/>
          <w:tab w:val="left" w:pos="9923"/>
        </w:tabs>
        <w:suppressAutoHyphens/>
        <w:jc w:val="both"/>
        <w:rPr>
          <w:sz w:val="24"/>
          <w:szCs w:val="24"/>
        </w:rPr>
      </w:pPr>
      <w:r>
        <w:rPr>
          <w:sz w:val="24"/>
          <w:szCs w:val="24"/>
        </w:rPr>
        <w:t xml:space="preserve">Август 2014 г.- </w:t>
      </w:r>
      <w:r w:rsidR="00127193">
        <w:rPr>
          <w:sz w:val="24"/>
          <w:szCs w:val="24"/>
        </w:rPr>
        <w:t xml:space="preserve">300 </w:t>
      </w:r>
      <w:r>
        <w:rPr>
          <w:sz w:val="24"/>
          <w:szCs w:val="24"/>
        </w:rPr>
        <w:t>м.куб.</w:t>
      </w:r>
    </w:p>
    <w:p w:rsidR="00C644F2" w:rsidRDefault="00C644F2" w:rsidP="00C644F2">
      <w:pPr>
        <w:shd w:val="clear" w:color="auto" w:fill="FFFFFF"/>
        <w:tabs>
          <w:tab w:val="left" w:pos="1579"/>
          <w:tab w:val="left" w:pos="9923"/>
        </w:tabs>
        <w:suppressAutoHyphens/>
        <w:jc w:val="both"/>
        <w:rPr>
          <w:sz w:val="24"/>
          <w:szCs w:val="24"/>
        </w:rPr>
      </w:pPr>
      <w:r>
        <w:rPr>
          <w:sz w:val="24"/>
          <w:szCs w:val="24"/>
        </w:rPr>
        <w:t xml:space="preserve">Сентябрь 2014 г.- </w:t>
      </w:r>
      <w:r w:rsidR="00127193">
        <w:rPr>
          <w:sz w:val="24"/>
          <w:szCs w:val="24"/>
        </w:rPr>
        <w:t>3</w:t>
      </w:r>
      <w:r>
        <w:rPr>
          <w:sz w:val="24"/>
          <w:szCs w:val="24"/>
        </w:rPr>
        <w:t>00 м.куб.</w:t>
      </w:r>
    </w:p>
    <w:p w:rsidR="00C644F2" w:rsidRDefault="00C644F2" w:rsidP="00C644F2">
      <w:pPr>
        <w:shd w:val="clear" w:color="auto" w:fill="FFFFFF"/>
        <w:tabs>
          <w:tab w:val="left" w:pos="1579"/>
          <w:tab w:val="left" w:pos="9923"/>
        </w:tabs>
        <w:suppressAutoHyphens/>
        <w:jc w:val="both"/>
        <w:rPr>
          <w:sz w:val="24"/>
          <w:szCs w:val="24"/>
        </w:rPr>
      </w:pPr>
      <w:r>
        <w:rPr>
          <w:sz w:val="24"/>
          <w:szCs w:val="24"/>
        </w:rPr>
        <w:t xml:space="preserve">Октябрь 2014 г.- </w:t>
      </w:r>
      <w:r w:rsidRPr="00763C05">
        <w:rPr>
          <w:sz w:val="24"/>
          <w:szCs w:val="24"/>
        </w:rPr>
        <w:t>3</w:t>
      </w:r>
      <w:r>
        <w:rPr>
          <w:sz w:val="24"/>
          <w:szCs w:val="24"/>
        </w:rPr>
        <w:t>00 м.куб.</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3.2</w:t>
      </w:r>
      <w:r>
        <w:rPr>
          <w:sz w:val="24"/>
          <w:szCs w:val="24"/>
          <w:lang w:eastAsia="ar-SA"/>
        </w:rPr>
        <w:t>.  Поставка Т</w:t>
      </w:r>
      <w:r w:rsidRPr="00321F43">
        <w:rPr>
          <w:sz w:val="24"/>
          <w:szCs w:val="24"/>
          <w:lang w:eastAsia="ar-SA"/>
        </w:rPr>
        <w:t>овара осуществляется силами и средствами ПОСТАВЩИКА.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3.3.</w:t>
      </w:r>
      <w:r>
        <w:rPr>
          <w:sz w:val="24"/>
          <w:szCs w:val="24"/>
          <w:lang w:eastAsia="ar-SA"/>
        </w:rPr>
        <w:t xml:space="preserve"> </w:t>
      </w:r>
      <w:r w:rsidRPr="00321F43">
        <w:rPr>
          <w:sz w:val="24"/>
          <w:szCs w:val="24"/>
          <w:lang w:eastAsia="ar-SA"/>
        </w:rPr>
        <w:t>При поставке Товара ПОСТАВЩИК передает ЗАКАЗЧИКУ сопроводительную документацию и документы, подтверждающие качество Товара.</w:t>
      </w:r>
    </w:p>
    <w:p w:rsidR="00C644F2" w:rsidRPr="00321F43" w:rsidRDefault="00C644F2" w:rsidP="00C644F2">
      <w:pPr>
        <w:shd w:val="clear" w:color="auto" w:fill="FFFFFF"/>
        <w:tabs>
          <w:tab w:val="left" w:pos="1579"/>
          <w:tab w:val="left" w:pos="9923"/>
        </w:tabs>
        <w:suppressAutoHyphens/>
        <w:jc w:val="both"/>
        <w:rPr>
          <w:sz w:val="24"/>
          <w:szCs w:val="24"/>
        </w:rPr>
      </w:pPr>
      <w:r w:rsidRPr="00321F43">
        <w:rPr>
          <w:sz w:val="24"/>
          <w:szCs w:val="24"/>
          <w:lang w:eastAsia="ar-SA"/>
        </w:rPr>
        <w:t>3.4.</w:t>
      </w:r>
      <w:r>
        <w:rPr>
          <w:sz w:val="24"/>
          <w:szCs w:val="24"/>
          <w:lang w:eastAsia="ar-SA"/>
        </w:rPr>
        <w:t xml:space="preserve"> </w:t>
      </w:r>
      <w:r w:rsidRPr="00321F43">
        <w:rPr>
          <w:sz w:val="24"/>
          <w:szCs w:val="24"/>
          <w:lang w:eastAsia="ar-SA"/>
        </w:rPr>
        <w:t xml:space="preserve"> Моментом исполнения обязательств ПОСТАВЩИКА по поставке Товара по Договору считается факт передачи товаров, который подтверждается подписанием сторонами накладной и </w:t>
      </w:r>
      <w:r w:rsidRPr="00321F43">
        <w:rPr>
          <w:sz w:val="24"/>
          <w:szCs w:val="24"/>
        </w:rPr>
        <w:t>актам приёма-передачи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3.5. Право собственности на Товар переходит от ПОСТАВЩИКА к ЗАКАЗЧИКУ в момент 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 xml:space="preserve">3.6. Товар, не соответствующий требованиям, указанным в </w:t>
      </w:r>
      <w:r>
        <w:rPr>
          <w:sz w:val="24"/>
          <w:szCs w:val="24"/>
          <w:lang w:eastAsia="ar-SA"/>
        </w:rPr>
        <w:t xml:space="preserve">характеристиках </w:t>
      </w:r>
      <w:r w:rsidRPr="00321F43">
        <w:rPr>
          <w:sz w:val="24"/>
          <w:szCs w:val="24"/>
          <w:lang w:eastAsia="ar-SA"/>
        </w:rPr>
        <w:t xml:space="preserve">поставляемого Товара считается недопоставленным. </w:t>
      </w:r>
    </w:p>
    <w:p w:rsidR="00C644F2" w:rsidRDefault="00C644F2" w:rsidP="00C644F2">
      <w:pPr>
        <w:suppressAutoHyphens/>
        <w:rPr>
          <w:b/>
          <w:sz w:val="24"/>
          <w:szCs w:val="24"/>
          <w:lang w:eastAsia="ar-SA"/>
        </w:rPr>
      </w:pP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до </w:t>
      </w:r>
      <w:r w:rsidR="00464EEE">
        <w:rPr>
          <w:sz w:val="24"/>
          <w:szCs w:val="24"/>
          <w:lang w:eastAsia="ar-SA"/>
        </w:rPr>
        <w:t xml:space="preserve">31 декабря </w:t>
      </w:r>
      <w:r w:rsidR="00396043">
        <w:rPr>
          <w:sz w:val="24"/>
          <w:szCs w:val="24"/>
          <w:lang w:eastAsia="ar-SA"/>
        </w:rPr>
        <w:t xml:space="preserve">2014 </w:t>
      </w:r>
      <w:r w:rsidR="00575A13" w:rsidRPr="000A6C80">
        <w:rPr>
          <w:sz w:val="24"/>
          <w:szCs w:val="24"/>
          <w:lang w:eastAsia="ar-SA"/>
        </w:rPr>
        <w:t>г</w:t>
      </w:r>
      <w:r w:rsidRPr="000A6C80">
        <w:rPr>
          <w:sz w:val="24"/>
          <w:szCs w:val="24"/>
          <w:lang w:eastAsia="ar-SA"/>
        </w:rPr>
        <w:t>.</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lastRenderedPageBreak/>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lastRenderedPageBreak/>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bookmarkEnd w:id="99"/>
    <w:p w:rsidR="00257448" w:rsidRDefault="00257448"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464EEE" w:rsidRDefault="00464EEE" w:rsidP="009B7D80"/>
    <w:p w:rsidR="005139EF" w:rsidRPr="00D36418" w:rsidRDefault="005139EF" w:rsidP="00D36418">
      <w:pPr>
        <w:pStyle w:val="2"/>
        <w:rPr>
          <w:bCs w:val="0"/>
          <w:caps/>
          <w:kern w:val="28"/>
          <w:sz w:val="24"/>
          <w:szCs w:val="24"/>
        </w:rPr>
      </w:pPr>
      <w:r w:rsidRPr="00D36418">
        <w:rPr>
          <w:rStyle w:val="11"/>
          <w:b/>
          <w:bCs w:val="0"/>
          <w:caps/>
          <w:sz w:val="24"/>
          <w:szCs w:val="24"/>
        </w:rPr>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5"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6"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w:t>
            </w:r>
            <w:r w:rsidRPr="00890438">
              <w:rPr>
                <w:sz w:val="22"/>
                <w:szCs w:val="22"/>
              </w:rPr>
              <w:lastRenderedPageBreak/>
              <w:t>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FB0A71" w:rsidRDefault="00FB0A71" w:rsidP="00776960">
      <w:pPr>
        <w:jc w:val="center"/>
      </w:pPr>
    </w:p>
    <w:p w:rsidR="00585765" w:rsidRDefault="00585765"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lastRenderedPageBreak/>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FE399C">
        <w:rPr>
          <w:sz w:val="24"/>
          <w:szCs w:val="24"/>
        </w:rPr>
        <w:t xml:space="preserve"> открытом ко</w:t>
      </w:r>
      <w:r w:rsidR="00391001">
        <w:rPr>
          <w:sz w:val="24"/>
          <w:szCs w:val="24"/>
        </w:rPr>
        <w:t>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lastRenderedPageBreak/>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7"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28"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lastRenderedPageBreak/>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F550B9" w:rsidP="00C35A4D">
            <w:pPr>
              <w:pStyle w:val="western"/>
              <w:spacing w:before="0" w:beforeAutospacing="0" w:after="0" w:afterAutospacing="0"/>
              <w:ind w:left="-91"/>
              <w:jc w:val="both"/>
            </w:pPr>
            <w:r w:rsidRPr="00885606">
              <w:t>№</w:t>
            </w:r>
          </w:p>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r w:rsidRPr="00946FC6">
              <w:rPr>
                <w:sz w:val="24"/>
                <w:szCs w:val="24"/>
              </w:rPr>
              <w:t>Цена  1 плотного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 xml:space="preserve">а право </w:t>
            </w:r>
            <w:r>
              <w:t>поставки</w:t>
            </w:r>
            <w:r w:rsidR="009835F0">
              <w:t xml:space="preserve"> Товара</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9835F0" w:rsidP="00C35A4D">
            <w:pPr>
              <w:jc w:val="both"/>
              <w:rPr>
                <w:sz w:val="24"/>
                <w:szCs w:val="24"/>
              </w:rPr>
            </w:pPr>
            <w:r>
              <w:rPr>
                <w:sz w:val="24"/>
                <w:szCs w:val="24"/>
              </w:rPr>
              <w:t>3</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464EEE" w:rsidP="00C35A4D">
            <w:pPr>
              <w:pStyle w:val="western"/>
              <w:spacing w:before="0" w:beforeAutospacing="0" w:after="0" w:afterAutospacing="0"/>
              <w:ind w:right="-108"/>
              <w:jc w:val="both"/>
            </w:pPr>
            <w:r>
              <w:t>15</w:t>
            </w:r>
            <w:r w:rsidR="00F550B9">
              <w:t>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lastRenderedPageBreak/>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lastRenderedPageBreak/>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464EEE" w:rsidRDefault="00464EEE" w:rsidP="009B7D80">
      <w:pPr>
        <w:rPr>
          <w:sz w:val="24"/>
          <w:szCs w:val="24"/>
        </w:rPr>
      </w:pPr>
    </w:p>
    <w:p w:rsidR="00464EEE" w:rsidRDefault="00464EE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lastRenderedPageBreak/>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29"/>
      <w:footerReference w:type="default" r:id="rId30"/>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6388" w:rsidRDefault="00336388">
      <w:r>
        <w:separator/>
      </w:r>
    </w:p>
  </w:endnote>
  <w:endnote w:type="continuationSeparator" w:id="1">
    <w:p w:rsidR="00336388" w:rsidRDefault="003363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836" w:rsidRDefault="00792836"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792836" w:rsidRDefault="00792836"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836" w:rsidRDefault="00792836"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AB62AD">
      <w:rPr>
        <w:rStyle w:val="a3"/>
        <w:noProof/>
      </w:rPr>
      <w:t>42</w:t>
    </w:r>
    <w:r>
      <w:rPr>
        <w:rStyle w:val="a3"/>
      </w:rPr>
      <w:fldChar w:fldCharType="end"/>
    </w:r>
  </w:p>
  <w:p w:rsidR="00792836" w:rsidRDefault="00792836"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6388" w:rsidRDefault="00336388">
      <w:r>
        <w:separator/>
      </w:r>
    </w:p>
  </w:footnote>
  <w:footnote w:type="continuationSeparator" w:id="1">
    <w:p w:rsidR="00336388" w:rsidRDefault="003363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E7042"/>
    <w:rsid w:val="000F238F"/>
    <w:rsid w:val="00127193"/>
    <w:rsid w:val="00136327"/>
    <w:rsid w:val="001372A5"/>
    <w:rsid w:val="00145B0B"/>
    <w:rsid w:val="00183B31"/>
    <w:rsid w:val="001A38A3"/>
    <w:rsid w:val="001A6462"/>
    <w:rsid w:val="001B23F3"/>
    <w:rsid w:val="001C3AB6"/>
    <w:rsid w:val="001C5508"/>
    <w:rsid w:val="001C617E"/>
    <w:rsid w:val="001D0C4A"/>
    <w:rsid w:val="001F5329"/>
    <w:rsid w:val="001F5447"/>
    <w:rsid w:val="001F5E7D"/>
    <w:rsid w:val="0020632D"/>
    <w:rsid w:val="00210466"/>
    <w:rsid w:val="002115E5"/>
    <w:rsid w:val="00212F85"/>
    <w:rsid w:val="00214763"/>
    <w:rsid w:val="00216437"/>
    <w:rsid w:val="002200DE"/>
    <w:rsid w:val="00232A3F"/>
    <w:rsid w:val="0023397C"/>
    <w:rsid w:val="00244BEA"/>
    <w:rsid w:val="00247FB1"/>
    <w:rsid w:val="0025721B"/>
    <w:rsid w:val="00257448"/>
    <w:rsid w:val="00265134"/>
    <w:rsid w:val="002758D6"/>
    <w:rsid w:val="00281333"/>
    <w:rsid w:val="0029236D"/>
    <w:rsid w:val="002930A9"/>
    <w:rsid w:val="00293A12"/>
    <w:rsid w:val="002A2229"/>
    <w:rsid w:val="002B6889"/>
    <w:rsid w:val="002E0EB0"/>
    <w:rsid w:val="002E2BAC"/>
    <w:rsid w:val="002F41E7"/>
    <w:rsid w:val="00303847"/>
    <w:rsid w:val="003058AC"/>
    <w:rsid w:val="00310C14"/>
    <w:rsid w:val="00322E7E"/>
    <w:rsid w:val="003305CF"/>
    <w:rsid w:val="00336388"/>
    <w:rsid w:val="003848B8"/>
    <w:rsid w:val="00385BF2"/>
    <w:rsid w:val="00391001"/>
    <w:rsid w:val="00396043"/>
    <w:rsid w:val="003A3957"/>
    <w:rsid w:val="003A7D38"/>
    <w:rsid w:val="003B1F1F"/>
    <w:rsid w:val="003C5113"/>
    <w:rsid w:val="003D3232"/>
    <w:rsid w:val="003E7731"/>
    <w:rsid w:val="003F661C"/>
    <w:rsid w:val="003F6EE7"/>
    <w:rsid w:val="003F7664"/>
    <w:rsid w:val="004009EB"/>
    <w:rsid w:val="00404B77"/>
    <w:rsid w:val="004162B3"/>
    <w:rsid w:val="004265A9"/>
    <w:rsid w:val="004423CF"/>
    <w:rsid w:val="0045364A"/>
    <w:rsid w:val="004635BB"/>
    <w:rsid w:val="00464EEE"/>
    <w:rsid w:val="004879B4"/>
    <w:rsid w:val="0049608C"/>
    <w:rsid w:val="00497D1A"/>
    <w:rsid w:val="004B2747"/>
    <w:rsid w:val="004B59F0"/>
    <w:rsid w:val="004B633E"/>
    <w:rsid w:val="004B70EF"/>
    <w:rsid w:val="004D150F"/>
    <w:rsid w:val="004D4A69"/>
    <w:rsid w:val="004E63B1"/>
    <w:rsid w:val="004F6917"/>
    <w:rsid w:val="00506CEF"/>
    <w:rsid w:val="005072F2"/>
    <w:rsid w:val="005139EF"/>
    <w:rsid w:val="00517039"/>
    <w:rsid w:val="005170E5"/>
    <w:rsid w:val="00521B47"/>
    <w:rsid w:val="005504EF"/>
    <w:rsid w:val="005509A3"/>
    <w:rsid w:val="00561FCE"/>
    <w:rsid w:val="00575A13"/>
    <w:rsid w:val="00585765"/>
    <w:rsid w:val="00587C7B"/>
    <w:rsid w:val="00592771"/>
    <w:rsid w:val="00597D38"/>
    <w:rsid w:val="005B01E8"/>
    <w:rsid w:val="005C169D"/>
    <w:rsid w:val="005C7189"/>
    <w:rsid w:val="005D4352"/>
    <w:rsid w:val="005E5468"/>
    <w:rsid w:val="0060091F"/>
    <w:rsid w:val="0061077B"/>
    <w:rsid w:val="00625BDA"/>
    <w:rsid w:val="00626657"/>
    <w:rsid w:val="006645CA"/>
    <w:rsid w:val="006701B1"/>
    <w:rsid w:val="00674C5E"/>
    <w:rsid w:val="00694F71"/>
    <w:rsid w:val="006C1F6C"/>
    <w:rsid w:val="006C6C9D"/>
    <w:rsid w:val="006D2306"/>
    <w:rsid w:val="006D315B"/>
    <w:rsid w:val="006E6754"/>
    <w:rsid w:val="006F1058"/>
    <w:rsid w:val="00702D65"/>
    <w:rsid w:val="0070478F"/>
    <w:rsid w:val="0070622B"/>
    <w:rsid w:val="00714776"/>
    <w:rsid w:val="00725849"/>
    <w:rsid w:val="007313FC"/>
    <w:rsid w:val="00733C52"/>
    <w:rsid w:val="00740288"/>
    <w:rsid w:val="00742768"/>
    <w:rsid w:val="00750D0C"/>
    <w:rsid w:val="00754D0D"/>
    <w:rsid w:val="00756525"/>
    <w:rsid w:val="00762CD7"/>
    <w:rsid w:val="007703BF"/>
    <w:rsid w:val="00775FA9"/>
    <w:rsid w:val="00776960"/>
    <w:rsid w:val="007811FE"/>
    <w:rsid w:val="00785DF8"/>
    <w:rsid w:val="00786E79"/>
    <w:rsid w:val="00792836"/>
    <w:rsid w:val="007934DF"/>
    <w:rsid w:val="007B2F97"/>
    <w:rsid w:val="007B4B50"/>
    <w:rsid w:val="007C67B5"/>
    <w:rsid w:val="007D30F7"/>
    <w:rsid w:val="00802B03"/>
    <w:rsid w:val="00802E44"/>
    <w:rsid w:val="00815176"/>
    <w:rsid w:val="00815A85"/>
    <w:rsid w:val="00817D12"/>
    <w:rsid w:val="0083273D"/>
    <w:rsid w:val="00836DF8"/>
    <w:rsid w:val="00837402"/>
    <w:rsid w:val="008469E6"/>
    <w:rsid w:val="00855E15"/>
    <w:rsid w:val="008605FB"/>
    <w:rsid w:val="00860C59"/>
    <w:rsid w:val="00866D02"/>
    <w:rsid w:val="00870CF4"/>
    <w:rsid w:val="00880646"/>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0129"/>
    <w:rsid w:val="009237D7"/>
    <w:rsid w:val="009346BF"/>
    <w:rsid w:val="00940187"/>
    <w:rsid w:val="009448C3"/>
    <w:rsid w:val="00946FC6"/>
    <w:rsid w:val="00950402"/>
    <w:rsid w:val="00952A64"/>
    <w:rsid w:val="00953A61"/>
    <w:rsid w:val="00954D91"/>
    <w:rsid w:val="009608AA"/>
    <w:rsid w:val="00960E83"/>
    <w:rsid w:val="00961F65"/>
    <w:rsid w:val="0096313E"/>
    <w:rsid w:val="00964EEF"/>
    <w:rsid w:val="00967543"/>
    <w:rsid w:val="0097159B"/>
    <w:rsid w:val="0097358D"/>
    <w:rsid w:val="009835F0"/>
    <w:rsid w:val="00996B65"/>
    <w:rsid w:val="009A03E5"/>
    <w:rsid w:val="009A0DCE"/>
    <w:rsid w:val="009A3CBB"/>
    <w:rsid w:val="009A5B49"/>
    <w:rsid w:val="009B7D80"/>
    <w:rsid w:val="009E12F4"/>
    <w:rsid w:val="009E2418"/>
    <w:rsid w:val="009E3C6E"/>
    <w:rsid w:val="00A00AB9"/>
    <w:rsid w:val="00A258BE"/>
    <w:rsid w:val="00A3483E"/>
    <w:rsid w:val="00A369F9"/>
    <w:rsid w:val="00A53A0B"/>
    <w:rsid w:val="00A5447D"/>
    <w:rsid w:val="00A65ADB"/>
    <w:rsid w:val="00A66C38"/>
    <w:rsid w:val="00A72C3C"/>
    <w:rsid w:val="00A75711"/>
    <w:rsid w:val="00A90C7A"/>
    <w:rsid w:val="00A94FBB"/>
    <w:rsid w:val="00AB62AD"/>
    <w:rsid w:val="00AC2471"/>
    <w:rsid w:val="00AD112B"/>
    <w:rsid w:val="00AF0919"/>
    <w:rsid w:val="00AF47CB"/>
    <w:rsid w:val="00B03442"/>
    <w:rsid w:val="00B11371"/>
    <w:rsid w:val="00B25D9C"/>
    <w:rsid w:val="00B33782"/>
    <w:rsid w:val="00B34FD1"/>
    <w:rsid w:val="00B430E1"/>
    <w:rsid w:val="00B43ED8"/>
    <w:rsid w:val="00B4687C"/>
    <w:rsid w:val="00B51733"/>
    <w:rsid w:val="00B56F62"/>
    <w:rsid w:val="00B660EC"/>
    <w:rsid w:val="00B728DF"/>
    <w:rsid w:val="00B7653D"/>
    <w:rsid w:val="00B912C4"/>
    <w:rsid w:val="00BA31DD"/>
    <w:rsid w:val="00BA3C38"/>
    <w:rsid w:val="00BA5C68"/>
    <w:rsid w:val="00BB457F"/>
    <w:rsid w:val="00BC0F93"/>
    <w:rsid w:val="00BD66A0"/>
    <w:rsid w:val="00BE21D4"/>
    <w:rsid w:val="00BE6087"/>
    <w:rsid w:val="00BF455A"/>
    <w:rsid w:val="00C11E12"/>
    <w:rsid w:val="00C340E5"/>
    <w:rsid w:val="00C35A4D"/>
    <w:rsid w:val="00C377C4"/>
    <w:rsid w:val="00C40A0F"/>
    <w:rsid w:val="00C644F2"/>
    <w:rsid w:val="00C82245"/>
    <w:rsid w:val="00C87D8B"/>
    <w:rsid w:val="00C93030"/>
    <w:rsid w:val="00C97D79"/>
    <w:rsid w:val="00CA1219"/>
    <w:rsid w:val="00CA3620"/>
    <w:rsid w:val="00CB0C70"/>
    <w:rsid w:val="00CD2A62"/>
    <w:rsid w:val="00CD6C43"/>
    <w:rsid w:val="00CD6C64"/>
    <w:rsid w:val="00CD6FFA"/>
    <w:rsid w:val="00CE762A"/>
    <w:rsid w:val="00CF2840"/>
    <w:rsid w:val="00D01E88"/>
    <w:rsid w:val="00D13FE6"/>
    <w:rsid w:val="00D16658"/>
    <w:rsid w:val="00D169E7"/>
    <w:rsid w:val="00D36418"/>
    <w:rsid w:val="00D36732"/>
    <w:rsid w:val="00D55022"/>
    <w:rsid w:val="00D74F65"/>
    <w:rsid w:val="00D761AC"/>
    <w:rsid w:val="00D86FEB"/>
    <w:rsid w:val="00D91566"/>
    <w:rsid w:val="00D9499C"/>
    <w:rsid w:val="00D959B5"/>
    <w:rsid w:val="00D97D10"/>
    <w:rsid w:val="00DA349B"/>
    <w:rsid w:val="00DC4630"/>
    <w:rsid w:val="00DD3A8A"/>
    <w:rsid w:val="00DE12CC"/>
    <w:rsid w:val="00E10899"/>
    <w:rsid w:val="00E22B1C"/>
    <w:rsid w:val="00E308B3"/>
    <w:rsid w:val="00E318AB"/>
    <w:rsid w:val="00E460F3"/>
    <w:rsid w:val="00E47913"/>
    <w:rsid w:val="00E63359"/>
    <w:rsid w:val="00E77B81"/>
    <w:rsid w:val="00E80171"/>
    <w:rsid w:val="00E84C06"/>
    <w:rsid w:val="00E936AF"/>
    <w:rsid w:val="00E93F17"/>
    <w:rsid w:val="00EA39AA"/>
    <w:rsid w:val="00EA4340"/>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22A3"/>
    <w:rsid w:val="00FE399C"/>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hyperlink" Target="http://www.tonkino.ru/zhkh/"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1.emf"/><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1</Pages>
  <Words>14962</Words>
  <Characters>85290</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100052</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57</cp:revision>
  <cp:lastPrinted>2014-05-20T05:08:00Z</cp:lastPrinted>
  <dcterms:created xsi:type="dcterms:W3CDTF">2012-07-02T11:05:00Z</dcterms:created>
  <dcterms:modified xsi:type="dcterms:W3CDTF">2014-05-20T09:55:00Z</dcterms:modified>
</cp:coreProperties>
</file>